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EAB4E" w14:textId="25A7801D" w:rsidR="00BE4C08" w:rsidRPr="00BE4C08" w:rsidRDefault="00BE4C08" w:rsidP="00F7248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 do SWZ</w:t>
      </w:r>
    </w:p>
    <w:p w14:paraId="38CEB098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2E45F330" w:rsid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CD2D02" w:rsidRPr="00CD2D02">
        <w:rPr>
          <w:rFonts w:asciiTheme="majorHAnsi" w:hAnsiTheme="majorHAnsi" w:cs="Arial"/>
          <w:b/>
          <w:sz w:val="20"/>
          <w:szCs w:val="20"/>
        </w:rPr>
        <w:t>Przebudowa drogi gminnej 370133 Kolczyn - Zakrzewko</w:t>
      </w:r>
    </w:p>
    <w:p w14:paraId="490BD98C" w14:textId="77777777" w:rsidR="00FE5332" w:rsidRPr="00BE4C08" w:rsidRDefault="00FE5332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</w:p>
    <w:p w14:paraId="3CA33E1B" w14:textId="77777777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882D6" w14:textId="534CDBE2" w:rsidR="00BE4C08" w:rsidRPr="00C12584" w:rsidRDefault="00BE4C08" w:rsidP="00C125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</w:p>
    <w:p w14:paraId="618D7E9C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362194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A4D72" w14:textId="77777777" w:rsidR="007D1C61" w:rsidRDefault="007D1C61" w:rsidP="000F1DCF">
      <w:r>
        <w:separator/>
      </w:r>
    </w:p>
  </w:endnote>
  <w:endnote w:type="continuationSeparator" w:id="0">
    <w:p w14:paraId="1B55868D" w14:textId="77777777" w:rsidR="007D1C61" w:rsidRDefault="007D1C61" w:rsidP="000F1DCF">
      <w:r>
        <w:continuationSeparator/>
      </w:r>
    </w:p>
  </w:endnote>
  <w:endnote w:type="continuationNotice" w:id="1">
    <w:p w14:paraId="112BB120" w14:textId="77777777" w:rsidR="007D1C61" w:rsidRDefault="007D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4A015BD3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72487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8D3F3" w14:textId="77777777" w:rsidR="007D1C61" w:rsidRDefault="007D1C61" w:rsidP="000F1DCF">
      <w:r>
        <w:separator/>
      </w:r>
    </w:p>
  </w:footnote>
  <w:footnote w:type="continuationSeparator" w:id="0">
    <w:p w14:paraId="2D85A116" w14:textId="77777777" w:rsidR="007D1C61" w:rsidRDefault="007D1C61" w:rsidP="000F1DCF">
      <w:r>
        <w:continuationSeparator/>
      </w:r>
    </w:p>
  </w:footnote>
  <w:footnote w:type="continuationNotice" w:id="1">
    <w:p w14:paraId="5A1719A3" w14:textId="77777777" w:rsidR="007D1C61" w:rsidRDefault="007D1C6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1C61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2487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66CD0-695D-4C26-BD80-380881677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11001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1619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2025-05-14T08:42:00Z</dcterms:modified>
</cp:coreProperties>
</file>